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7642F" w14:textId="77777777" w:rsidR="00002B47" w:rsidRDefault="006245D6" w:rsidP="00002B47">
      <w:pPr>
        <w:pStyle w:val="Titolo1"/>
        <w:rPr>
          <w:rFonts w:ascii="Calibri Light" w:hAnsi="Calibri Light" w:cs="Calibri Light"/>
          <w:b/>
          <w:bCs/>
          <w:sz w:val="32"/>
          <w:szCs w:val="32"/>
        </w:rPr>
      </w:pPr>
      <w:r w:rsidRPr="00BE334C">
        <w:rPr>
          <w:rFonts w:ascii="Calibri Light" w:hAnsi="Calibri Light" w:cs="Calibri Light"/>
          <w:b/>
          <w:bCs/>
          <w:sz w:val="32"/>
          <w:szCs w:val="32"/>
        </w:rPr>
        <w:t>Allegato</w:t>
      </w:r>
      <w:r w:rsidRPr="006245D6">
        <w:rPr>
          <w:rFonts w:ascii="Calibri Light" w:hAnsi="Calibri Light" w:cs="Calibri Light"/>
          <w:b/>
          <w:bCs/>
          <w:sz w:val="32"/>
          <w:szCs w:val="32"/>
        </w:rPr>
        <w:t xml:space="preserve"> 4</w:t>
      </w:r>
      <w:r w:rsidR="004C0B34">
        <w:rPr>
          <w:rFonts w:ascii="Calibri Light" w:hAnsi="Calibri Light" w:cs="Calibri Light"/>
          <w:b/>
          <w:bCs/>
          <w:sz w:val="32"/>
          <w:szCs w:val="32"/>
        </w:rPr>
        <w:t>.1 del Disciplinare</w:t>
      </w:r>
      <w:r w:rsidRPr="006245D6">
        <w:rPr>
          <w:rFonts w:ascii="Calibri Light" w:hAnsi="Calibri Light" w:cs="Calibri Light"/>
          <w:b/>
          <w:bCs/>
          <w:sz w:val="32"/>
          <w:szCs w:val="32"/>
        </w:rPr>
        <w:t xml:space="preserve"> – Dichiarazione Composizione Societaria</w:t>
      </w:r>
    </w:p>
    <w:p w14:paraId="50234AC7" w14:textId="6DC0CA8D" w:rsidR="004C072A" w:rsidRPr="00002B47" w:rsidRDefault="004C072A" w:rsidP="00002B47">
      <w:pPr>
        <w:rPr>
          <w:rFonts w:ascii="Calibri Light" w:eastAsiaTheme="majorEastAsia" w:hAnsi="Calibri Light" w:cs="Calibri Light"/>
          <w:b/>
          <w:bCs/>
          <w:color w:val="365F91" w:themeColor="accent1" w:themeShade="BF"/>
          <w:szCs w:val="24"/>
          <w:u w:val="single"/>
        </w:rPr>
      </w:pPr>
      <w:r w:rsidRPr="00002B47">
        <w:rPr>
          <w:rFonts w:ascii="Calibri Light" w:eastAsiaTheme="majorEastAsia" w:hAnsi="Calibri Light" w:cs="Calibri Light"/>
          <w:b/>
          <w:bCs/>
          <w:color w:val="365F91" w:themeColor="accent1" w:themeShade="BF"/>
          <w:szCs w:val="24"/>
          <w:u w:val="single"/>
        </w:rPr>
        <w:t>DI CUI AL DPCM 187/1991</w:t>
      </w:r>
      <w:r w:rsidR="006245D6" w:rsidRPr="00002B47">
        <w:rPr>
          <w:rFonts w:ascii="Calibri Light" w:eastAsiaTheme="majorEastAsia" w:hAnsi="Calibri Light" w:cs="Calibri Light"/>
          <w:b/>
          <w:bCs/>
          <w:color w:val="365F91" w:themeColor="accent1" w:themeShade="BF"/>
          <w:szCs w:val="24"/>
          <w:u w:val="single"/>
        </w:rPr>
        <w:t xml:space="preserve"> </w:t>
      </w:r>
      <w:r w:rsidRPr="00002B47">
        <w:rPr>
          <w:rFonts w:ascii="Calibri Light" w:eastAsiaTheme="majorEastAsia" w:hAnsi="Calibri Light" w:cs="Calibri Light"/>
          <w:b/>
          <w:bCs/>
          <w:color w:val="365F91" w:themeColor="accent1" w:themeShade="BF"/>
          <w:szCs w:val="24"/>
          <w:u w:val="single"/>
        </w:rPr>
        <w:t>RILASCIATO ANCHE AI SENSI DEGLI ARTT. 46 E 47 DEL D.P.R. 445/2000</w:t>
      </w:r>
    </w:p>
    <w:p w14:paraId="0EDFF174" w14:textId="40176757" w:rsidR="004C0D13" w:rsidRPr="00002B47" w:rsidRDefault="00320E67" w:rsidP="006245D6">
      <w:pPr>
        <w:rPr>
          <w:rFonts w:ascii="Calibri" w:hAnsi="Calibri" w:cs="Calibri"/>
          <w:b/>
          <w:bCs/>
        </w:rPr>
      </w:pPr>
      <w:r w:rsidRPr="00014E35">
        <w:rPr>
          <w:rFonts w:ascii="Calibri" w:hAnsi="Calibri" w:cs="Calibri"/>
          <w:b/>
          <w:bCs/>
        </w:rPr>
        <w:t>GARA EUROPEA A PROCEDURA APERTA MULTILOTTO PER L’AFFIDAMENTO, MEDIANTE ACCORDO QUADRO CON UNICO OPERATORE ECONOMICO PER LOTTO, DELLA FORNITURA DI KIT, EQUIPAGGIAMENTI ED ATTREZZATURE ANTINCENDIO E DI AUTOCARRI APS CON SISTEMA CAFS</w:t>
      </w:r>
      <w:r w:rsidRPr="00331288">
        <w:rPr>
          <w:rFonts w:ascii="Calibri" w:hAnsi="Calibri" w:cs="Calibri"/>
          <w:b/>
          <w:bCs/>
        </w:rPr>
        <w:t>.</w:t>
      </w:r>
    </w:p>
    <w:p w14:paraId="3FB87C76" w14:textId="0C934FC8" w:rsidR="00513CA7" w:rsidRPr="006245D6" w:rsidRDefault="004C0D13" w:rsidP="006245D6">
      <w:pPr>
        <w:rPr>
          <w:rFonts w:asciiTheme="minorHAnsi" w:hAnsiTheme="minorHAnsi" w:cstheme="minorHAnsi"/>
          <w:b/>
          <w:bCs/>
          <w:sz w:val="22"/>
        </w:rPr>
      </w:pPr>
      <w:r w:rsidRPr="00520375">
        <w:rPr>
          <w:rFonts w:asciiTheme="minorHAnsi" w:hAnsiTheme="minorHAnsi" w:cstheme="minorHAnsi"/>
          <w:b/>
          <w:bCs/>
          <w:sz w:val="22"/>
        </w:rPr>
        <w:t>L</w:t>
      </w:r>
      <w:r w:rsidR="00002B47" w:rsidRPr="00520375">
        <w:rPr>
          <w:rFonts w:asciiTheme="minorHAnsi" w:hAnsiTheme="minorHAnsi" w:cstheme="minorHAnsi"/>
          <w:b/>
          <w:bCs/>
          <w:sz w:val="22"/>
        </w:rPr>
        <w:t>OTTO</w:t>
      </w:r>
      <w:r w:rsidRPr="00520375">
        <w:rPr>
          <w:rFonts w:asciiTheme="minorHAnsi" w:hAnsiTheme="minorHAnsi" w:cstheme="minorHAnsi"/>
          <w:b/>
          <w:bCs/>
          <w:sz w:val="22"/>
        </w:rPr>
        <w:t xml:space="preserve"> 1 </w:t>
      </w:r>
      <w:r w:rsidR="006245D6" w:rsidRPr="00520375">
        <w:rPr>
          <w:rFonts w:asciiTheme="minorHAnsi" w:hAnsiTheme="minorHAnsi" w:cstheme="minorHAnsi"/>
          <w:b/>
          <w:bCs/>
          <w:sz w:val="22"/>
        </w:rPr>
        <w:t>CIG:</w:t>
      </w:r>
      <w:r w:rsidR="00520375" w:rsidRPr="00520375">
        <w:t xml:space="preserve"> </w:t>
      </w:r>
      <w:r w:rsidR="00520375" w:rsidRPr="00520375">
        <w:rPr>
          <w:rFonts w:asciiTheme="minorHAnsi" w:hAnsiTheme="minorHAnsi" w:cstheme="minorHAnsi"/>
          <w:b/>
          <w:bCs/>
          <w:sz w:val="22"/>
        </w:rPr>
        <w:t>BC65E1659F</w:t>
      </w:r>
      <w:r w:rsidR="00ED1F7F" w:rsidRPr="00520375">
        <w:rPr>
          <w:rFonts w:asciiTheme="minorHAnsi" w:hAnsiTheme="minorHAnsi" w:cstheme="minorHAnsi"/>
          <w:b/>
          <w:bCs/>
          <w:sz w:val="22"/>
        </w:rPr>
        <w:t>; CUP</w:t>
      </w:r>
      <w:r w:rsidR="00ED1F7F" w:rsidRPr="00ED1F7F">
        <w:rPr>
          <w:rFonts w:asciiTheme="minorHAnsi" w:hAnsiTheme="minorHAnsi" w:cstheme="minorHAnsi"/>
          <w:b/>
          <w:bCs/>
          <w:sz w:val="22"/>
        </w:rPr>
        <w:t>: F79I25002530001</w:t>
      </w:r>
    </w:p>
    <w:p w14:paraId="4AEE2820" w14:textId="51A5BA94" w:rsidR="00896578" w:rsidRPr="00082655" w:rsidRDefault="004C072A" w:rsidP="006245D6">
      <w:pPr>
        <w:spacing w:line="360" w:lineRule="auto"/>
        <w:rPr>
          <w:rFonts w:asciiTheme="minorHAnsi" w:hAnsiTheme="minorHAnsi" w:cstheme="minorHAnsi"/>
          <w:sz w:val="22"/>
        </w:rPr>
      </w:pPr>
      <w:r w:rsidRPr="00082655">
        <w:rPr>
          <w:rFonts w:asciiTheme="minorHAnsi" w:eastAsiaTheme="majorEastAsia" w:hAnsiTheme="minorHAnsi" w:cstheme="minorHAnsi"/>
          <w:b/>
          <w:bCs/>
          <w:i/>
          <w:iCs/>
          <w:color w:val="365F91" w:themeColor="accent1" w:themeShade="BF"/>
          <w:sz w:val="22"/>
        </w:rPr>
        <w:t>(Non è ammessa la sostituzione dei certificati e delle dichiarazioni con fotocopie e duplicati non autenticati nelle forme previste dagli articoli 18 e 19 del D.P.R. n. 445/2000)</w:t>
      </w:r>
    </w:p>
    <w:p w14:paraId="321C8C44" w14:textId="765770D5" w:rsidR="00787EA6" w:rsidRDefault="00FC1B87" w:rsidP="00787EA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Il sottoscritto ____________</w:t>
      </w:r>
      <w:r w:rsidR="00787EA6">
        <w:rPr>
          <w:rFonts w:asciiTheme="minorHAnsi" w:hAnsiTheme="minorHAnsi" w:cstheme="minorHAnsi"/>
          <w:sz w:val="22"/>
        </w:rPr>
        <w:t xml:space="preserve">                                                                                       </w:t>
      </w:r>
      <w:proofErr w:type="gramStart"/>
      <w:r w:rsidR="00787EA6">
        <w:rPr>
          <w:rFonts w:asciiTheme="minorHAnsi" w:hAnsiTheme="minorHAnsi" w:cstheme="minorHAnsi"/>
          <w:sz w:val="22"/>
        </w:rPr>
        <w:t xml:space="preserve">  </w:t>
      </w:r>
      <w:r w:rsidRPr="00082655">
        <w:rPr>
          <w:rFonts w:asciiTheme="minorHAnsi" w:hAnsiTheme="minorHAnsi" w:cstheme="minorHAnsi"/>
          <w:sz w:val="22"/>
        </w:rPr>
        <w:t>,</w:t>
      </w:r>
      <w:proofErr w:type="gramEnd"/>
      <w:r w:rsidRPr="00082655">
        <w:rPr>
          <w:rFonts w:asciiTheme="minorHAnsi" w:hAnsiTheme="minorHAnsi" w:cstheme="minorHAnsi"/>
          <w:sz w:val="22"/>
        </w:rPr>
        <w:t xml:space="preserve"> nato a _________</w:t>
      </w:r>
      <w:r w:rsidR="00787EA6">
        <w:rPr>
          <w:rFonts w:asciiTheme="minorHAnsi" w:hAnsiTheme="minorHAnsi" w:cstheme="minorHAnsi"/>
          <w:sz w:val="22"/>
        </w:rPr>
        <w:t xml:space="preserve">           </w:t>
      </w:r>
      <w:r w:rsidRPr="00082655">
        <w:rPr>
          <w:rFonts w:asciiTheme="minorHAnsi" w:hAnsiTheme="minorHAnsi" w:cstheme="minorHAnsi"/>
          <w:sz w:val="22"/>
        </w:rPr>
        <w:t xml:space="preserve"> </w:t>
      </w:r>
    </w:p>
    <w:p w14:paraId="1FB30C5B" w14:textId="74392F70" w:rsidR="00FC1B87" w:rsidRPr="00082655" w:rsidRDefault="00FC1B87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il ____________</w:t>
      </w:r>
      <w:r w:rsidR="00787EA6">
        <w:rPr>
          <w:rFonts w:asciiTheme="minorHAnsi" w:hAnsiTheme="minorHAnsi" w:cstheme="minorHAnsi"/>
          <w:sz w:val="22"/>
        </w:rPr>
        <w:t xml:space="preserve">             </w:t>
      </w:r>
      <w:r w:rsidRPr="00082655">
        <w:rPr>
          <w:rFonts w:asciiTheme="minorHAnsi" w:hAnsiTheme="minorHAnsi" w:cstheme="minorHAnsi"/>
          <w:sz w:val="22"/>
        </w:rPr>
        <w:t>C.F.__________________</w:t>
      </w:r>
      <w:r w:rsidR="00787EA6">
        <w:rPr>
          <w:rFonts w:asciiTheme="minorHAnsi" w:hAnsiTheme="minorHAnsi" w:cstheme="minorHAnsi"/>
          <w:sz w:val="22"/>
        </w:rPr>
        <w:t xml:space="preserve">                                     </w:t>
      </w:r>
      <w:proofErr w:type="gramStart"/>
      <w:r w:rsidR="00787EA6">
        <w:rPr>
          <w:rFonts w:asciiTheme="minorHAnsi" w:hAnsiTheme="minorHAnsi" w:cstheme="minorHAnsi"/>
          <w:sz w:val="22"/>
        </w:rPr>
        <w:t xml:space="preserve">  </w:t>
      </w:r>
      <w:r w:rsidRPr="00082655">
        <w:rPr>
          <w:rFonts w:asciiTheme="minorHAnsi" w:hAnsiTheme="minorHAnsi" w:cstheme="minorHAnsi"/>
          <w:sz w:val="22"/>
        </w:rPr>
        <w:t>,</w:t>
      </w:r>
      <w:proofErr w:type="gramEnd"/>
      <w:r w:rsidRPr="00082655">
        <w:rPr>
          <w:rFonts w:asciiTheme="minorHAnsi" w:hAnsiTheme="minorHAnsi" w:cstheme="minorHAnsi"/>
          <w:sz w:val="22"/>
        </w:rPr>
        <w:t xml:space="preserve"> domiciliato per la carica presso la sede societaria ove appresso, nella sua qualità di __________</w:t>
      </w:r>
      <w:r w:rsidR="00787EA6">
        <w:rPr>
          <w:rFonts w:asciiTheme="minorHAnsi" w:hAnsiTheme="minorHAnsi" w:cstheme="minorHAnsi"/>
          <w:sz w:val="22"/>
        </w:rPr>
        <w:t xml:space="preserve">                                           </w:t>
      </w:r>
      <w:r w:rsidRPr="00082655">
        <w:rPr>
          <w:rFonts w:asciiTheme="minorHAnsi" w:hAnsiTheme="minorHAnsi" w:cstheme="minorHAnsi"/>
          <w:sz w:val="22"/>
        </w:rPr>
        <w:t xml:space="preserve"> e legale rappresentante avente i poteri necessari per impegnare la _________________ nella presente procedura, con sede in ______________, Via _______________________, codice fiscale n. __________________ e partita IVA n. ___________________</w:t>
      </w:r>
    </w:p>
    <w:p w14:paraId="32EDBAC7" w14:textId="72A29B8C" w:rsidR="00FC1B87" w:rsidRDefault="00FC1B87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3E3394A8" w14:textId="2B2B5E10" w:rsidR="00F67361" w:rsidRPr="00082655" w:rsidRDefault="00F67361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</w:p>
    <w:p w14:paraId="65233537" w14:textId="5AC3C064" w:rsidR="00FC1B87" w:rsidRPr="00082655" w:rsidRDefault="00FC1B87" w:rsidP="00787EA6">
      <w:pPr>
        <w:spacing w:line="360" w:lineRule="auto"/>
        <w:jc w:val="center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b/>
          <w:bCs/>
          <w:sz w:val="22"/>
        </w:rPr>
        <w:t>DICHIARA</w:t>
      </w:r>
    </w:p>
    <w:p w14:paraId="3BE76716" w14:textId="08E1EDD6" w:rsidR="00F67361" w:rsidRDefault="00F67361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</w:p>
    <w:p w14:paraId="7CAFF3D5" w14:textId="4C8FC07E" w:rsidR="00F67361" w:rsidRPr="00082655" w:rsidRDefault="007B031D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C</w:t>
      </w:r>
      <w:r w:rsidR="00FC1B87" w:rsidRPr="00082655">
        <w:rPr>
          <w:rFonts w:asciiTheme="minorHAnsi" w:hAnsiTheme="minorHAnsi" w:cstheme="minorHAnsi"/>
          <w:sz w:val="22"/>
        </w:rPr>
        <w:t>he</w:t>
      </w:r>
      <w:r>
        <w:rPr>
          <w:rFonts w:asciiTheme="minorHAnsi" w:hAnsiTheme="minorHAnsi" w:cstheme="minorHAnsi"/>
          <w:sz w:val="22"/>
        </w:rPr>
        <w:t>, con riferimento al Lotto</w:t>
      </w:r>
      <w:r w:rsidR="006C05E2">
        <w:rPr>
          <w:rFonts w:asciiTheme="minorHAnsi" w:hAnsiTheme="minorHAnsi" w:cstheme="minorHAnsi"/>
          <w:sz w:val="22"/>
        </w:rPr>
        <w:t>/Lotti</w:t>
      </w:r>
      <w:r>
        <w:rPr>
          <w:rFonts w:asciiTheme="minorHAnsi" w:hAnsiTheme="minorHAnsi" w:cstheme="minorHAnsi"/>
          <w:sz w:val="22"/>
        </w:rPr>
        <w:t xml:space="preserve"> per il</w:t>
      </w:r>
      <w:r w:rsidR="006C05E2">
        <w:rPr>
          <w:rFonts w:asciiTheme="minorHAnsi" w:hAnsiTheme="minorHAnsi" w:cstheme="minorHAnsi"/>
          <w:sz w:val="22"/>
        </w:rPr>
        <w:t>/i</w:t>
      </w:r>
      <w:r>
        <w:rPr>
          <w:rFonts w:asciiTheme="minorHAnsi" w:hAnsiTheme="minorHAnsi" w:cstheme="minorHAnsi"/>
          <w:sz w:val="22"/>
        </w:rPr>
        <w:t xml:space="preserve"> quale</w:t>
      </w:r>
      <w:r w:rsidR="006C05E2">
        <w:rPr>
          <w:rFonts w:asciiTheme="minorHAnsi" w:hAnsiTheme="minorHAnsi" w:cstheme="minorHAnsi"/>
          <w:sz w:val="22"/>
        </w:rPr>
        <w:t>/i</w:t>
      </w:r>
      <w:r>
        <w:rPr>
          <w:rFonts w:asciiTheme="minorHAnsi" w:hAnsiTheme="minorHAnsi" w:cstheme="minorHAnsi"/>
          <w:sz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</w:rPr>
        <w:t>partecipa</w:t>
      </w:r>
      <w:r w:rsidR="006C05E2">
        <w:rPr>
          <w:rFonts w:asciiTheme="minorHAnsi" w:hAnsiTheme="minorHAnsi" w:cstheme="minorHAnsi"/>
          <w:sz w:val="22"/>
        </w:rPr>
        <w:t>,</w:t>
      </w:r>
      <w:r>
        <w:rPr>
          <w:rFonts w:asciiTheme="minorHAnsi" w:hAnsiTheme="minorHAnsi" w:cstheme="minorHAnsi"/>
          <w:sz w:val="22"/>
        </w:rPr>
        <w:t xml:space="preserve"> </w:t>
      </w:r>
      <w:r w:rsidR="00FC1B87" w:rsidRPr="00082655">
        <w:rPr>
          <w:rFonts w:asciiTheme="minorHAnsi" w:hAnsiTheme="minorHAnsi" w:cstheme="minorHAnsi"/>
          <w:sz w:val="22"/>
        </w:rPr>
        <w:t xml:space="preserve"> sulla</w:t>
      </w:r>
      <w:proofErr w:type="gramEnd"/>
      <w:r w:rsidR="00FC1B87" w:rsidRPr="00082655">
        <w:rPr>
          <w:rFonts w:asciiTheme="minorHAnsi" w:hAnsiTheme="minorHAnsi" w:cstheme="minorHAnsi"/>
          <w:sz w:val="22"/>
        </w:rPr>
        <w:t xml:space="preserve"> base delle risultanze del libro dei soci, delle comunicazioni ricevute e di qualsiasi altro dato a propria disposizione:</w:t>
      </w:r>
    </w:p>
    <w:p w14:paraId="539F8881" w14:textId="77777777" w:rsidR="0027151D" w:rsidRDefault="0027151D" w:rsidP="00787EA6">
      <w:pPr>
        <w:numPr>
          <w:ilvl w:val="0"/>
          <w:numId w:val="16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27151D">
        <w:rPr>
          <w:rFonts w:asciiTheme="minorHAnsi" w:hAnsiTheme="minorHAnsi" w:cstheme="minorHAnsi"/>
          <w:sz w:val="22"/>
        </w:rPr>
        <w:t>ai sensi e per gli effetti cui all’art. 1 del D.P.C.M. 187/91, che la composizione societaria è la seguente: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2189"/>
        <w:gridCol w:w="1729"/>
        <w:gridCol w:w="1731"/>
        <w:gridCol w:w="1736"/>
        <w:gridCol w:w="2249"/>
      </w:tblGrid>
      <w:tr w:rsidR="0027151D" w14:paraId="7DA17E5C" w14:textId="77777777" w:rsidTr="006245D6">
        <w:tc>
          <w:tcPr>
            <w:tcW w:w="2136" w:type="dxa"/>
          </w:tcPr>
          <w:p w14:paraId="41D3602D" w14:textId="06F432EE" w:rsidR="0027151D" w:rsidRPr="006245D6" w:rsidRDefault="008D25BF" w:rsidP="0027151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lastRenderedPageBreak/>
              <w:t>D</w:t>
            </w:r>
            <w:r w:rsidR="005C7469">
              <w:rPr>
                <w:rFonts w:asciiTheme="minorHAnsi" w:hAnsiTheme="minorHAnsi" w:cstheme="minorHAnsi"/>
                <w:b/>
                <w:bCs/>
                <w:sz w:val="22"/>
              </w:rPr>
              <w:t>ati identificativi</w:t>
            </w:r>
            <w:r w:rsidR="0075168D" w:rsidRPr="006245D6">
              <w:rPr>
                <w:rFonts w:asciiTheme="minorHAnsi" w:hAnsiTheme="minorHAnsi" w:cstheme="minorHAnsi"/>
                <w:b/>
                <w:bCs/>
                <w:sz w:val="22"/>
              </w:rPr>
              <w:t xml:space="preserve"> persona fisica/denominazione persona giuridica</w:t>
            </w:r>
          </w:p>
        </w:tc>
        <w:tc>
          <w:tcPr>
            <w:tcW w:w="1743" w:type="dxa"/>
          </w:tcPr>
          <w:p w14:paraId="651D6E82" w14:textId="51E02BB8" w:rsidR="0027151D" w:rsidRPr="006245D6" w:rsidRDefault="00331B35" w:rsidP="006245D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245D6">
              <w:rPr>
                <w:rFonts w:asciiTheme="minorHAnsi" w:hAnsiTheme="minorHAnsi" w:cstheme="minorHAnsi"/>
                <w:b/>
                <w:bCs/>
                <w:sz w:val="22"/>
              </w:rPr>
              <w:t>Data e luogo di nascita</w:t>
            </w:r>
          </w:p>
        </w:tc>
        <w:tc>
          <w:tcPr>
            <w:tcW w:w="1742" w:type="dxa"/>
          </w:tcPr>
          <w:p w14:paraId="35256FC8" w14:textId="0DF9870F" w:rsidR="0027151D" w:rsidRPr="006245D6" w:rsidRDefault="00331B35" w:rsidP="0027151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245D6">
              <w:rPr>
                <w:rFonts w:asciiTheme="minorHAnsi" w:hAnsiTheme="minorHAnsi" w:cstheme="minorHAnsi"/>
                <w:b/>
                <w:bCs/>
                <w:sz w:val="22"/>
              </w:rPr>
              <w:t>Comune di residenza</w:t>
            </w:r>
          </w:p>
        </w:tc>
        <w:tc>
          <w:tcPr>
            <w:tcW w:w="1742" w:type="dxa"/>
          </w:tcPr>
          <w:p w14:paraId="783E1D7A" w14:textId="33933D45" w:rsidR="0027151D" w:rsidRPr="006245D6" w:rsidRDefault="00B36EEC" w:rsidP="0027151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245D6">
              <w:rPr>
                <w:rFonts w:asciiTheme="minorHAnsi" w:hAnsiTheme="minorHAnsi" w:cstheme="minorHAnsi"/>
                <w:b/>
                <w:bCs/>
                <w:sz w:val="22"/>
              </w:rPr>
              <w:t>Codice fiscale/P.IVA</w:t>
            </w:r>
          </w:p>
        </w:tc>
        <w:tc>
          <w:tcPr>
            <w:tcW w:w="2271" w:type="dxa"/>
          </w:tcPr>
          <w:p w14:paraId="01FDB8A7" w14:textId="0F83FED6" w:rsidR="0027151D" w:rsidRPr="006245D6" w:rsidRDefault="00B36EEC" w:rsidP="0027151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245D6">
              <w:rPr>
                <w:rFonts w:asciiTheme="minorHAnsi" w:hAnsiTheme="minorHAnsi" w:cstheme="minorHAnsi"/>
                <w:b/>
                <w:bCs/>
                <w:sz w:val="22"/>
              </w:rPr>
              <w:t xml:space="preserve">% </w:t>
            </w:r>
            <w:r w:rsidR="00F602AD">
              <w:rPr>
                <w:rFonts w:asciiTheme="minorHAnsi" w:hAnsiTheme="minorHAnsi" w:cstheme="minorHAnsi"/>
                <w:b/>
                <w:bCs/>
                <w:sz w:val="22"/>
              </w:rPr>
              <w:t>de</w:t>
            </w:r>
            <w:r w:rsidRPr="006245D6">
              <w:rPr>
                <w:rFonts w:asciiTheme="minorHAnsi" w:hAnsiTheme="minorHAnsi" w:cstheme="minorHAnsi"/>
                <w:b/>
                <w:bCs/>
                <w:sz w:val="22"/>
              </w:rPr>
              <w:t>l capitale sociale</w:t>
            </w:r>
          </w:p>
        </w:tc>
      </w:tr>
      <w:tr w:rsidR="0027151D" w14:paraId="2CAE52BC" w14:textId="77777777" w:rsidTr="006245D6">
        <w:tc>
          <w:tcPr>
            <w:tcW w:w="2136" w:type="dxa"/>
          </w:tcPr>
          <w:p w14:paraId="37798942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43" w:type="dxa"/>
          </w:tcPr>
          <w:p w14:paraId="4C9380DE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42" w:type="dxa"/>
          </w:tcPr>
          <w:p w14:paraId="51C3A0F6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42" w:type="dxa"/>
          </w:tcPr>
          <w:p w14:paraId="5902CED0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71" w:type="dxa"/>
          </w:tcPr>
          <w:p w14:paraId="5BC4EC69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27151D" w14:paraId="65A3C3B2" w14:textId="77777777" w:rsidTr="006245D6">
        <w:tc>
          <w:tcPr>
            <w:tcW w:w="2136" w:type="dxa"/>
          </w:tcPr>
          <w:p w14:paraId="36A8C0ED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43" w:type="dxa"/>
          </w:tcPr>
          <w:p w14:paraId="02FE1AA5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42" w:type="dxa"/>
          </w:tcPr>
          <w:p w14:paraId="6950D78C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42" w:type="dxa"/>
          </w:tcPr>
          <w:p w14:paraId="5D6A0B1F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71" w:type="dxa"/>
          </w:tcPr>
          <w:p w14:paraId="48399F5E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27151D" w14:paraId="6AC73523" w14:textId="77777777" w:rsidTr="006245D6">
        <w:tc>
          <w:tcPr>
            <w:tcW w:w="2136" w:type="dxa"/>
          </w:tcPr>
          <w:p w14:paraId="569768BE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43" w:type="dxa"/>
          </w:tcPr>
          <w:p w14:paraId="099A1C24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42" w:type="dxa"/>
          </w:tcPr>
          <w:p w14:paraId="78363FC1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42" w:type="dxa"/>
          </w:tcPr>
          <w:p w14:paraId="5438D589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71" w:type="dxa"/>
          </w:tcPr>
          <w:p w14:paraId="2364BD84" w14:textId="77777777" w:rsidR="0027151D" w:rsidRDefault="0027151D" w:rsidP="0027151D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1DB8D7C5" w14:textId="77777777" w:rsidR="00757AB5" w:rsidRPr="00082655" w:rsidRDefault="00757AB5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</w:p>
    <w:p w14:paraId="185DA72F" w14:textId="2A53E8B7" w:rsidR="00757AB5" w:rsidRPr="00082655" w:rsidRDefault="00757AB5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2.</w:t>
      </w:r>
      <w:r w:rsidRPr="00082655">
        <w:rPr>
          <w:rFonts w:asciiTheme="minorHAnsi" w:hAnsiTheme="minorHAnsi" w:cstheme="minorHAnsi"/>
          <w:sz w:val="22"/>
        </w:rPr>
        <w:tab/>
        <w:t>risultano esistenti i seguenti diritti reali di godimento o di garanzia sulle azioni/quote aventi diritto di voto:</w:t>
      </w:r>
    </w:p>
    <w:p w14:paraId="5BE37670" w14:textId="77777777" w:rsidR="00757AB5" w:rsidRPr="00082655" w:rsidRDefault="00757AB5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__________ a favore di __________,</w:t>
      </w:r>
    </w:p>
    <w:p w14:paraId="75048FB4" w14:textId="77777777" w:rsidR="00DA2DD2" w:rsidRDefault="00757AB5" w:rsidP="008E7A2F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 xml:space="preserve">__________ a favore di __________, </w:t>
      </w:r>
    </w:p>
    <w:p w14:paraId="404381A7" w14:textId="04BA2AB2" w:rsidR="00757AB5" w:rsidRPr="006245D6" w:rsidRDefault="00757AB5" w:rsidP="006245D6">
      <w:pPr>
        <w:spacing w:line="360" w:lineRule="auto"/>
        <w:jc w:val="both"/>
        <w:rPr>
          <w:rFonts w:asciiTheme="minorHAnsi" w:hAnsiTheme="minorHAnsi" w:cstheme="minorHAnsi"/>
          <w:b/>
          <w:bCs/>
          <w:i/>
          <w:iCs/>
          <w:sz w:val="22"/>
        </w:rPr>
      </w:pPr>
      <w:r w:rsidRPr="006245D6">
        <w:rPr>
          <w:rFonts w:asciiTheme="minorHAnsi" w:hAnsiTheme="minorHAnsi" w:cstheme="minorHAnsi"/>
          <w:b/>
          <w:bCs/>
          <w:i/>
          <w:iCs/>
          <w:sz w:val="22"/>
        </w:rPr>
        <w:t>(oppure)</w:t>
      </w:r>
    </w:p>
    <w:p w14:paraId="1E91563B" w14:textId="02AC0950" w:rsidR="00757AB5" w:rsidRPr="00082655" w:rsidRDefault="00757AB5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3.</w:t>
      </w:r>
      <w:r w:rsidR="00896578" w:rsidRPr="00082655">
        <w:rPr>
          <w:rFonts w:asciiTheme="minorHAnsi" w:hAnsiTheme="minorHAnsi" w:cstheme="minorHAnsi"/>
          <w:sz w:val="22"/>
        </w:rPr>
        <w:tab/>
      </w:r>
      <w:r w:rsidRPr="00082655">
        <w:rPr>
          <w:rFonts w:asciiTheme="minorHAnsi" w:hAnsiTheme="minorHAnsi" w:cstheme="minorHAnsi"/>
          <w:sz w:val="22"/>
        </w:rPr>
        <w:t>non risultano esistenti diritti reali di godimento o di garanzia sulle azioni/quote aventi diritto di voto;</w:t>
      </w:r>
    </w:p>
    <w:p w14:paraId="1FF32C73" w14:textId="54EBF1A8" w:rsidR="00757AB5" w:rsidRPr="00082655" w:rsidRDefault="00757AB5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4.</w:t>
      </w:r>
      <w:r w:rsidR="00896578" w:rsidRPr="00082655">
        <w:rPr>
          <w:rFonts w:asciiTheme="minorHAnsi" w:hAnsiTheme="minorHAnsi" w:cstheme="minorHAnsi"/>
          <w:sz w:val="22"/>
        </w:rPr>
        <w:tab/>
      </w:r>
      <w:r w:rsidRPr="00082655">
        <w:rPr>
          <w:rFonts w:asciiTheme="minorHAnsi" w:hAnsiTheme="minorHAnsi" w:cstheme="minorHAnsi"/>
          <w:sz w:val="22"/>
        </w:rPr>
        <w:t>nelle assemblee societarie svoltesi nell’ultimo anno hanno esercitato il diritto di voto in base a procura irrevocabile o ne hanno avuto comunque diritto, le seguenti persone:</w:t>
      </w:r>
    </w:p>
    <w:p w14:paraId="4EFD0195" w14:textId="77777777" w:rsidR="00757AB5" w:rsidRPr="00082655" w:rsidRDefault="00757AB5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___________ per conto di ___________</w:t>
      </w:r>
    </w:p>
    <w:p w14:paraId="5B3287BF" w14:textId="77777777" w:rsidR="00757AB5" w:rsidRPr="00082655" w:rsidRDefault="00757AB5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___________ per conto di ___________</w:t>
      </w:r>
    </w:p>
    <w:p w14:paraId="3C8E8354" w14:textId="77777777" w:rsidR="00757AB5" w:rsidRPr="00082655" w:rsidRDefault="00757AB5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(oppure)</w:t>
      </w:r>
    </w:p>
    <w:p w14:paraId="08FD5213" w14:textId="6E99A185" w:rsidR="00896578" w:rsidRPr="00082655" w:rsidRDefault="00757AB5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nelle assemblee societarie svoltesi nell’ultimo anno non è stato esercitato alcun diritto di voto</w:t>
      </w:r>
      <w:r w:rsidR="00896578" w:rsidRPr="00082655">
        <w:rPr>
          <w:rFonts w:asciiTheme="minorHAnsi" w:hAnsiTheme="minorHAnsi" w:cstheme="minorHAnsi"/>
          <w:sz w:val="22"/>
        </w:rPr>
        <w:t xml:space="preserve"> in base a procura irrevocabile o in base ad un titolo equivalente che ne legittimava l’esercizio;</w:t>
      </w:r>
    </w:p>
    <w:p w14:paraId="79426B6E" w14:textId="17314607" w:rsidR="00896578" w:rsidRPr="00082655" w:rsidRDefault="00896578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5.</w:t>
      </w:r>
      <w:r w:rsidRPr="00082655">
        <w:rPr>
          <w:rFonts w:asciiTheme="minorHAnsi" w:hAnsiTheme="minorHAnsi" w:cstheme="minorHAnsi"/>
          <w:sz w:val="22"/>
        </w:rPr>
        <w:tab/>
        <w:t xml:space="preserve">di essere consapevole che, qualora fosse accertata la non veridicità del contenuto della presente dichiarazione, questa Impresa decadrà dalla aggiudicazione medesima la quale verrà revocata dalla </w:t>
      </w:r>
      <w:r w:rsidR="00235827">
        <w:rPr>
          <w:rFonts w:asciiTheme="minorHAnsi" w:hAnsiTheme="minorHAnsi" w:cstheme="minorHAnsi"/>
          <w:sz w:val="22"/>
        </w:rPr>
        <w:t>Stazione Appaltante</w:t>
      </w:r>
    </w:p>
    <w:p w14:paraId="49D1CE68" w14:textId="77777777" w:rsidR="00FC1B87" w:rsidRPr="00082655" w:rsidRDefault="00FC1B87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</w:p>
    <w:p w14:paraId="1F3BDC74" w14:textId="77777777" w:rsidR="00AD5195" w:rsidRPr="00082655" w:rsidRDefault="00AD5195" w:rsidP="006245D6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______, li _____________</w:t>
      </w:r>
    </w:p>
    <w:p w14:paraId="568509B5" w14:textId="77777777" w:rsidR="00AD5195" w:rsidRPr="00082655" w:rsidRDefault="00AD5195" w:rsidP="006245D6">
      <w:pPr>
        <w:spacing w:line="360" w:lineRule="auto"/>
        <w:jc w:val="right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_______________</w:t>
      </w:r>
    </w:p>
    <w:p w14:paraId="22026E9D" w14:textId="48D24E1A" w:rsidR="00D33CB4" w:rsidRPr="00082655" w:rsidRDefault="00AD5195" w:rsidP="006245D6">
      <w:pPr>
        <w:spacing w:line="360" w:lineRule="auto"/>
        <w:jc w:val="right"/>
        <w:rPr>
          <w:rFonts w:asciiTheme="minorHAnsi" w:hAnsiTheme="minorHAnsi" w:cstheme="minorHAnsi"/>
          <w:sz w:val="22"/>
        </w:rPr>
      </w:pPr>
      <w:r w:rsidRPr="00082655">
        <w:rPr>
          <w:rFonts w:asciiTheme="minorHAnsi" w:hAnsiTheme="minorHAnsi" w:cstheme="minorHAnsi"/>
          <w:sz w:val="22"/>
        </w:rPr>
        <w:t>(firmato digitalmente)</w:t>
      </w:r>
    </w:p>
    <w:p w14:paraId="3A13A54C" w14:textId="737A9A7A" w:rsidR="00B07895" w:rsidRPr="00082655" w:rsidRDefault="00B07895" w:rsidP="006245D6">
      <w:pPr>
        <w:spacing w:line="360" w:lineRule="auto"/>
        <w:rPr>
          <w:rFonts w:asciiTheme="minorHAnsi" w:hAnsiTheme="minorHAnsi" w:cstheme="minorHAnsi"/>
          <w:sz w:val="22"/>
        </w:rPr>
      </w:pPr>
    </w:p>
    <w:sectPr w:rsidR="00B07895" w:rsidRPr="00082655" w:rsidSect="00386EEF">
      <w:headerReference w:type="default" r:id="rId10"/>
      <w:footerReference w:type="default" r:id="rId11"/>
      <w:pgSz w:w="12240" w:h="15840"/>
      <w:pgMar w:top="1440" w:right="1325" w:bottom="1440" w:left="1800" w:header="720" w:footer="720" w:gutter="0"/>
      <w:cols w:space="72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D7383" w14:textId="77777777" w:rsidR="00D11358" w:rsidRDefault="00D11358" w:rsidP="00386EEF">
      <w:pPr>
        <w:spacing w:before="0" w:after="0"/>
      </w:pPr>
      <w:r>
        <w:separator/>
      </w:r>
    </w:p>
  </w:endnote>
  <w:endnote w:type="continuationSeparator" w:id="0">
    <w:p w14:paraId="22CF5D5D" w14:textId="77777777" w:rsidR="00D11358" w:rsidRDefault="00D11358" w:rsidP="00386E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Times New Roman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54132" w14:textId="73287E19" w:rsidR="00201690" w:rsidRPr="00D509A5" w:rsidRDefault="0014328B" w:rsidP="0014328B">
    <w:pPr>
      <w:pStyle w:val="Pidipagina"/>
      <w:tabs>
        <w:tab w:val="clear" w:pos="9921"/>
        <w:tab w:val="left" w:pos="980"/>
        <w:tab w:val="right" w:pos="9356"/>
      </w:tabs>
      <w:ind w:right="-241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 w:rsidRPr="00D509A5">
      <w:rPr>
        <w:rFonts w:ascii="Calibri" w:hAnsi="Calibri"/>
        <w:sz w:val="20"/>
        <w:szCs w:val="20"/>
      </w:rPr>
      <w:fldChar w:fldCharType="begin"/>
    </w:r>
    <w:r w:rsidRPr="00D509A5">
      <w:rPr>
        <w:rFonts w:ascii="Calibri" w:hAnsi="Calibri"/>
        <w:sz w:val="20"/>
        <w:szCs w:val="20"/>
      </w:rPr>
      <w:instrText>PAGE   \* MERGEFORMAT</w:instrText>
    </w:r>
    <w:r w:rsidRPr="00D509A5">
      <w:rPr>
        <w:rFonts w:ascii="Calibri" w:hAnsi="Calibri"/>
        <w:sz w:val="20"/>
        <w:szCs w:val="20"/>
      </w:rPr>
      <w:fldChar w:fldCharType="separate"/>
    </w:r>
    <w:r>
      <w:rPr>
        <w:rFonts w:ascii="Calibri" w:hAnsi="Calibri"/>
        <w:noProof/>
        <w:sz w:val="20"/>
        <w:szCs w:val="20"/>
      </w:rPr>
      <w:t>3</w:t>
    </w:r>
    <w:r w:rsidRPr="00D509A5">
      <w:rPr>
        <w:rFonts w:ascii="Calibri" w:hAnsi="Calibri"/>
        <w:sz w:val="20"/>
        <w:szCs w:val="20"/>
      </w:rPr>
      <w:fldChar w:fldCharType="end"/>
    </w:r>
  </w:p>
  <w:p w14:paraId="4402E21F" w14:textId="13D9F544" w:rsidR="00201690" w:rsidRPr="00221545" w:rsidRDefault="00B953E2">
    <w:pPr>
      <w:rPr>
        <w:rFonts w:ascii="Calibri" w:hAnsi="Calibri" w:cs="Calibri"/>
      </w:rPr>
    </w:pP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E7802" w14:textId="77777777" w:rsidR="00D11358" w:rsidRDefault="00D11358" w:rsidP="00386EEF">
      <w:pPr>
        <w:spacing w:before="0" w:after="0"/>
      </w:pPr>
      <w:r>
        <w:separator/>
      </w:r>
    </w:p>
  </w:footnote>
  <w:footnote w:type="continuationSeparator" w:id="0">
    <w:p w14:paraId="4813180A" w14:textId="77777777" w:rsidR="00D11358" w:rsidRDefault="00D11358" w:rsidP="00386EE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11126" w14:textId="4277DD76" w:rsidR="0014328B" w:rsidRDefault="0014328B" w:rsidP="0014328B">
    <w:pPr>
      <w:pStyle w:val="Intestazione"/>
      <w:tabs>
        <w:tab w:val="clear" w:pos="4819"/>
        <w:tab w:val="clear" w:pos="9638"/>
        <w:tab w:val="left" w:pos="39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6"/>
    <w:multiLevelType w:val="multilevel"/>
    <w:tmpl w:val="00000006"/>
    <w:name w:val="WW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000000B"/>
    <w:multiLevelType w:val="multilevel"/>
    <w:tmpl w:val="0000000B"/>
    <w:name w:val="WW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595456B"/>
    <w:multiLevelType w:val="hybridMultilevel"/>
    <w:tmpl w:val="BB74C314"/>
    <w:lvl w:ilvl="0" w:tplc="2D4E5C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F1808"/>
    <w:multiLevelType w:val="hybridMultilevel"/>
    <w:tmpl w:val="BC72DF52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D9969FE"/>
    <w:multiLevelType w:val="hybridMultilevel"/>
    <w:tmpl w:val="EFBA6370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C6ED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B135823"/>
    <w:multiLevelType w:val="hybridMultilevel"/>
    <w:tmpl w:val="211A6C3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6923BB9"/>
    <w:multiLevelType w:val="hybridMultilevel"/>
    <w:tmpl w:val="0628ABB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48757334"/>
    <w:multiLevelType w:val="hybridMultilevel"/>
    <w:tmpl w:val="F484235E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0"/>
        </w:tabs>
        <w:ind w:left="4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281551B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3EB1B1D"/>
    <w:multiLevelType w:val="hybridMultilevel"/>
    <w:tmpl w:val="1CAAF11A"/>
    <w:lvl w:ilvl="0" w:tplc="0410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A2B7574"/>
    <w:multiLevelType w:val="hybridMultilevel"/>
    <w:tmpl w:val="7FC88F06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13A4890"/>
    <w:multiLevelType w:val="hybridMultilevel"/>
    <w:tmpl w:val="03B49242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3700C5"/>
    <w:multiLevelType w:val="hybridMultilevel"/>
    <w:tmpl w:val="7412753E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1248B1"/>
    <w:multiLevelType w:val="hybridMultilevel"/>
    <w:tmpl w:val="C276A8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923894">
    <w:abstractNumId w:val="14"/>
  </w:num>
  <w:num w:numId="2" w16cid:durableId="1747532144">
    <w:abstractNumId w:val="17"/>
  </w:num>
  <w:num w:numId="3" w16cid:durableId="194126910">
    <w:abstractNumId w:val="10"/>
  </w:num>
  <w:num w:numId="4" w16cid:durableId="1814369190">
    <w:abstractNumId w:val="13"/>
  </w:num>
  <w:num w:numId="5" w16cid:durableId="1082027215">
    <w:abstractNumId w:val="6"/>
  </w:num>
  <w:num w:numId="6" w16cid:durableId="601105162">
    <w:abstractNumId w:val="5"/>
  </w:num>
  <w:num w:numId="7" w16cid:durableId="805709151">
    <w:abstractNumId w:val="15"/>
  </w:num>
  <w:num w:numId="8" w16cid:durableId="1279991465">
    <w:abstractNumId w:val="16"/>
  </w:num>
  <w:num w:numId="9" w16cid:durableId="31929685">
    <w:abstractNumId w:val="7"/>
  </w:num>
  <w:num w:numId="10" w16cid:durableId="797067071">
    <w:abstractNumId w:val="18"/>
  </w:num>
  <w:num w:numId="11" w16cid:durableId="446583041">
    <w:abstractNumId w:val="12"/>
  </w:num>
  <w:num w:numId="12" w16cid:durableId="1008361891">
    <w:abstractNumId w:val="19"/>
  </w:num>
  <w:num w:numId="13" w16cid:durableId="875581552">
    <w:abstractNumId w:val="9"/>
  </w:num>
  <w:num w:numId="14" w16cid:durableId="1022626528">
    <w:abstractNumId w:val="20"/>
  </w:num>
  <w:num w:numId="15" w16cid:durableId="353727913">
    <w:abstractNumId w:val="4"/>
  </w:num>
  <w:num w:numId="16" w16cid:durableId="998534588">
    <w:abstractNumId w:val="11"/>
  </w:num>
  <w:num w:numId="17" w16cid:durableId="1836190608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EEF"/>
    <w:rsid w:val="0000181C"/>
    <w:rsid w:val="00002B47"/>
    <w:rsid w:val="00040B6D"/>
    <w:rsid w:val="00082655"/>
    <w:rsid w:val="00093E00"/>
    <w:rsid w:val="0009780E"/>
    <w:rsid w:val="000D1A1D"/>
    <w:rsid w:val="000E0725"/>
    <w:rsid w:val="00103C68"/>
    <w:rsid w:val="0014328B"/>
    <w:rsid w:val="00165DDE"/>
    <w:rsid w:val="001857E2"/>
    <w:rsid w:val="001A5BD6"/>
    <w:rsid w:val="001B7CF9"/>
    <w:rsid w:val="00201690"/>
    <w:rsid w:val="00235827"/>
    <w:rsid w:val="00244DF9"/>
    <w:rsid w:val="00257989"/>
    <w:rsid w:val="00265DDA"/>
    <w:rsid w:val="0027151D"/>
    <w:rsid w:val="002B63E2"/>
    <w:rsid w:val="002C2F46"/>
    <w:rsid w:val="00320E67"/>
    <w:rsid w:val="00331B35"/>
    <w:rsid w:val="0035240A"/>
    <w:rsid w:val="00386EEF"/>
    <w:rsid w:val="003A7435"/>
    <w:rsid w:val="00440C12"/>
    <w:rsid w:val="004A2C1D"/>
    <w:rsid w:val="004C072A"/>
    <w:rsid w:val="004C0B34"/>
    <w:rsid w:val="004C0D13"/>
    <w:rsid w:val="004F69F0"/>
    <w:rsid w:val="00513CA7"/>
    <w:rsid w:val="00520375"/>
    <w:rsid w:val="00530732"/>
    <w:rsid w:val="00547E6A"/>
    <w:rsid w:val="00553889"/>
    <w:rsid w:val="00557CDB"/>
    <w:rsid w:val="005A0E82"/>
    <w:rsid w:val="005C1120"/>
    <w:rsid w:val="005C7469"/>
    <w:rsid w:val="005F4F6C"/>
    <w:rsid w:val="006124AD"/>
    <w:rsid w:val="006245D6"/>
    <w:rsid w:val="00631D6F"/>
    <w:rsid w:val="00635C88"/>
    <w:rsid w:val="006958C4"/>
    <w:rsid w:val="006C05E2"/>
    <w:rsid w:val="006F27D2"/>
    <w:rsid w:val="00716E8A"/>
    <w:rsid w:val="0075168D"/>
    <w:rsid w:val="00757AB5"/>
    <w:rsid w:val="00762A0F"/>
    <w:rsid w:val="00787EA6"/>
    <w:rsid w:val="007B031D"/>
    <w:rsid w:val="007B71F2"/>
    <w:rsid w:val="00896578"/>
    <w:rsid w:val="008A05D0"/>
    <w:rsid w:val="008D25BF"/>
    <w:rsid w:val="008E7A2F"/>
    <w:rsid w:val="00905CC4"/>
    <w:rsid w:val="00950EF7"/>
    <w:rsid w:val="00981D5D"/>
    <w:rsid w:val="009E41A8"/>
    <w:rsid w:val="00A10F18"/>
    <w:rsid w:val="00A62DEF"/>
    <w:rsid w:val="00A701F8"/>
    <w:rsid w:val="00AD5195"/>
    <w:rsid w:val="00B07895"/>
    <w:rsid w:val="00B36EEC"/>
    <w:rsid w:val="00B953E2"/>
    <w:rsid w:val="00B95B1A"/>
    <w:rsid w:val="00BB0A74"/>
    <w:rsid w:val="00BD67E4"/>
    <w:rsid w:val="00BE334C"/>
    <w:rsid w:val="00C55934"/>
    <w:rsid w:val="00C92599"/>
    <w:rsid w:val="00CC3B88"/>
    <w:rsid w:val="00CE0883"/>
    <w:rsid w:val="00D06B17"/>
    <w:rsid w:val="00D11358"/>
    <w:rsid w:val="00D33CB4"/>
    <w:rsid w:val="00D65584"/>
    <w:rsid w:val="00D7093F"/>
    <w:rsid w:val="00DA2DD2"/>
    <w:rsid w:val="00E56262"/>
    <w:rsid w:val="00E703F3"/>
    <w:rsid w:val="00ED089F"/>
    <w:rsid w:val="00ED1F7F"/>
    <w:rsid w:val="00ED4894"/>
    <w:rsid w:val="00EF316C"/>
    <w:rsid w:val="00F010AC"/>
    <w:rsid w:val="00F35F26"/>
    <w:rsid w:val="00F602AD"/>
    <w:rsid w:val="00F67361"/>
    <w:rsid w:val="00F750A1"/>
    <w:rsid w:val="00F87913"/>
    <w:rsid w:val="00FC0BC7"/>
    <w:rsid w:val="00FC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11ABA"/>
  <w15:chartTrackingRefBased/>
  <w15:docId w15:val="{D8BF0841-06D1-4AA6-B5D0-CBFDB0A1B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6EEF"/>
    <w:pPr>
      <w:suppressAutoHyphens/>
      <w:spacing w:before="120" w:after="12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386E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nhideWhenUsed/>
    <w:qFormat/>
    <w:rsid w:val="00386E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nhideWhenUsed/>
    <w:qFormat/>
    <w:rsid w:val="00386EEF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nhideWhenUsed/>
    <w:qFormat/>
    <w:rsid w:val="00386E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86EEF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86E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86E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86E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86E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386EE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rsid w:val="00386E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rsid w:val="00386EE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rsid w:val="00386EEF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86EEF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86EE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86EE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86EE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86EE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6E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86E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6EE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86E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6E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6EE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86EE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86EEF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6EE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6EEF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86EEF"/>
    <w:rPr>
      <w:b/>
      <w:bCs/>
      <w:smallCaps/>
      <w:color w:val="365F91" w:themeColor="accent1" w:themeShade="BF"/>
      <w:spacing w:val="5"/>
    </w:rPr>
  </w:style>
  <w:style w:type="character" w:customStyle="1" w:styleId="Carpredefinitoparagrafo1">
    <w:name w:val="Car. predefinito paragrafo1"/>
    <w:rsid w:val="00386EEF"/>
  </w:style>
  <w:style w:type="character" w:customStyle="1" w:styleId="NormalBoldChar">
    <w:name w:val="NormalBold Char"/>
    <w:rsid w:val="00386EEF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customStyle="1" w:styleId="DeltaViewInsertion">
    <w:name w:val="DeltaView Insertion"/>
    <w:rsid w:val="00386EEF"/>
    <w:rPr>
      <w:b/>
      <w:i/>
      <w:spacing w:val="0"/>
    </w:rPr>
  </w:style>
  <w:style w:type="character" w:customStyle="1" w:styleId="PidipaginaCarattere">
    <w:name w:val="Piè di pagina Carattere"/>
    <w:uiPriority w:val="99"/>
    <w:rsid w:val="00386EEF"/>
    <w:rPr>
      <w:rFonts w:ascii="Times New Roman" w:eastAsia="Calibri" w:hAnsi="Times New Roman" w:cs="Times New Roman"/>
      <w:sz w:val="24"/>
      <w:lang w:eastAsia="it-IT" w:bidi="it-IT"/>
    </w:rPr>
  </w:style>
  <w:style w:type="character" w:customStyle="1" w:styleId="TestonotaapidipaginaCarattere">
    <w:name w:val="Testo nota a piè di pagina Carattere"/>
    <w:uiPriority w:val="99"/>
    <w:qFormat/>
    <w:rsid w:val="00386EEF"/>
    <w:rPr>
      <w:rFonts w:ascii="Times New Roman" w:eastAsia="Calibri" w:hAnsi="Times New Roman" w:cs="Times New Roman"/>
      <w:sz w:val="20"/>
      <w:szCs w:val="20"/>
      <w:lang w:eastAsia="it-IT" w:bidi="it-IT"/>
    </w:rPr>
  </w:style>
  <w:style w:type="character" w:customStyle="1" w:styleId="Rimandonotaapidipagina1">
    <w:name w:val="Rimando nota a piè di pagina1"/>
    <w:rsid w:val="00386EEF"/>
    <w:rPr>
      <w:shd w:val="clear" w:color="auto" w:fill="FFFFFF"/>
      <w:vertAlign w:val="superscript"/>
    </w:rPr>
  </w:style>
  <w:style w:type="character" w:customStyle="1" w:styleId="IntestazioneCarattere">
    <w:name w:val="Intestazione Carattere"/>
    <w:rsid w:val="00386EEF"/>
    <w:rPr>
      <w:rFonts w:ascii="Times New Roman" w:eastAsia="Calibri" w:hAnsi="Times New Roman" w:cs="Times New Roman"/>
      <w:sz w:val="24"/>
      <w:lang w:eastAsia="it-IT" w:bidi="it-IT"/>
    </w:rPr>
  </w:style>
  <w:style w:type="character" w:customStyle="1" w:styleId="TestofumettoCarattere">
    <w:name w:val="Testo fumetto Carattere"/>
    <w:rsid w:val="00386EEF"/>
    <w:rPr>
      <w:rFonts w:ascii="Tahoma" w:eastAsia="Calibri" w:hAnsi="Tahoma" w:cs="Tahoma"/>
      <w:sz w:val="16"/>
      <w:szCs w:val="16"/>
      <w:lang w:eastAsia="it-IT" w:bidi="it-IT"/>
    </w:rPr>
  </w:style>
  <w:style w:type="character" w:styleId="Collegamentoipertestuale">
    <w:name w:val="Hyperlink"/>
    <w:rsid w:val="00386EEF"/>
    <w:rPr>
      <w:color w:val="0000FF"/>
      <w:u w:val="single"/>
    </w:rPr>
  </w:style>
  <w:style w:type="character" w:customStyle="1" w:styleId="ListLabel1">
    <w:name w:val="ListLabel 1"/>
    <w:rsid w:val="00386EEF"/>
    <w:rPr>
      <w:color w:val="000000"/>
    </w:rPr>
  </w:style>
  <w:style w:type="character" w:customStyle="1" w:styleId="ListLabel2">
    <w:name w:val="ListLabel 2"/>
    <w:rsid w:val="00386EEF"/>
    <w:rPr>
      <w:sz w:val="16"/>
      <w:szCs w:val="16"/>
    </w:rPr>
  </w:style>
  <w:style w:type="character" w:customStyle="1" w:styleId="ListLabel3">
    <w:name w:val="ListLabel 3"/>
    <w:rsid w:val="00386EEF"/>
    <w:rPr>
      <w:rFonts w:ascii="Arial" w:hAnsi="Arial"/>
      <w:b/>
      <w:i w:val="0"/>
      <w:sz w:val="15"/>
    </w:rPr>
  </w:style>
  <w:style w:type="character" w:customStyle="1" w:styleId="ListLabel4">
    <w:name w:val="ListLabel 4"/>
    <w:rsid w:val="00386EEF"/>
    <w:rPr>
      <w:i w:val="0"/>
    </w:rPr>
  </w:style>
  <w:style w:type="character" w:customStyle="1" w:styleId="ListLabel5">
    <w:name w:val="ListLabel 5"/>
    <w:rsid w:val="00386EEF"/>
    <w:rPr>
      <w:rFonts w:ascii="Arial" w:hAnsi="Arial"/>
      <w:i w:val="0"/>
      <w:sz w:val="15"/>
    </w:rPr>
  </w:style>
  <w:style w:type="character" w:customStyle="1" w:styleId="ListLabel6">
    <w:name w:val="ListLabel 6"/>
    <w:rsid w:val="00386EEF"/>
    <w:rPr>
      <w:color w:val="000000"/>
    </w:rPr>
  </w:style>
  <w:style w:type="character" w:customStyle="1" w:styleId="ListLabel7">
    <w:name w:val="ListLabel 7"/>
    <w:rsid w:val="00386EEF"/>
    <w:rPr>
      <w:rFonts w:eastAsia="Calibri" w:cs="Arial"/>
      <w:b w:val="0"/>
      <w:color w:val="00000A"/>
    </w:rPr>
  </w:style>
  <w:style w:type="character" w:customStyle="1" w:styleId="ListLabel8">
    <w:name w:val="ListLabel 8"/>
    <w:rsid w:val="00386EEF"/>
    <w:rPr>
      <w:rFonts w:cs="Courier New"/>
    </w:rPr>
  </w:style>
  <w:style w:type="character" w:customStyle="1" w:styleId="ListLabel9">
    <w:name w:val="ListLabel 9"/>
    <w:rsid w:val="00386EEF"/>
    <w:rPr>
      <w:rFonts w:cs="Courier New"/>
    </w:rPr>
  </w:style>
  <w:style w:type="character" w:customStyle="1" w:styleId="ListLabel10">
    <w:name w:val="ListLabel 10"/>
    <w:rsid w:val="00386EEF"/>
    <w:rPr>
      <w:rFonts w:cs="Courier New"/>
    </w:rPr>
  </w:style>
  <w:style w:type="character" w:customStyle="1" w:styleId="ListLabel11">
    <w:name w:val="ListLabel 11"/>
    <w:rsid w:val="00386EEF"/>
    <w:rPr>
      <w:rFonts w:eastAsia="Calibri" w:cs="Arial"/>
    </w:rPr>
  </w:style>
  <w:style w:type="character" w:customStyle="1" w:styleId="ListLabel12">
    <w:name w:val="ListLabel 12"/>
    <w:rsid w:val="00386EEF"/>
    <w:rPr>
      <w:rFonts w:cs="Courier New"/>
    </w:rPr>
  </w:style>
  <w:style w:type="character" w:customStyle="1" w:styleId="ListLabel13">
    <w:name w:val="ListLabel 13"/>
    <w:rsid w:val="00386EEF"/>
    <w:rPr>
      <w:rFonts w:cs="Courier New"/>
    </w:rPr>
  </w:style>
  <w:style w:type="character" w:customStyle="1" w:styleId="ListLabel14">
    <w:name w:val="ListLabel 14"/>
    <w:rsid w:val="00386EEF"/>
    <w:rPr>
      <w:rFonts w:cs="Courier New"/>
    </w:rPr>
  </w:style>
  <w:style w:type="character" w:customStyle="1" w:styleId="ListLabel15">
    <w:name w:val="ListLabel 15"/>
    <w:rsid w:val="00386EEF"/>
    <w:rPr>
      <w:rFonts w:eastAsia="Calibri" w:cs="Arial"/>
      <w:color w:val="FF0000"/>
    </w:rPr>
  </w:style>
  <w:style w:type="character" w:customStyle="1" w:styleId="ListLabel16">
    <w:name w:val="ListLabel 16"/>
    <w:rsid w:val="00386EEF"/>
    <w:rPr>
      <w:rFonts w:cs="Courier New"/>
    </w:rPr>
  </w:style>
  <w:style w:type="character" w:customStyle="1" w:styleId="ListLabel17">
    <w:name w:val="ListLabel 17"/>
    <w:rsid w:val="00386EEF"/>
    <w:rPr>
      <w:rFonts w:cs="Courier New"/>
    </w:rPr>
  </w:style>
  <w:style w:type="character" w:customStyle="1" w:styleId="ListLabel18">
    <w:name w:val="ListLabel 18"/>
    <w:rsid w:val="00386EEF"/>
    <w:rPr>
      <w:rFonts w:cs="Courier New"/>
    </w:rPr>
  </w:style>
  <w:style w:type="character" w:customStyle="1" w:styleId="ListLabel19">
    <w:name w:val="ListLabel 19"/>
    <w:rsid w:val="00386EEF"/>
    <w:rPr>
      <w:rFonts w:cs="Courier New"/>
    </w:rPr>
  </w:style>
  <w:style w:type="character" w:customStyle="1" w:styleId="ListLabel20">
    <w:name w:val="ListLabel 20"/>
    <w:rsid w:val="00386EEF"/>
    <w:rPr>
      <w:rFonts w:cs="Courier New"/>
    </w:rPr>
  </w:style>
  <w:style w:type="character" w:customStyle="1" w:styleId="ListLabel21">
    <w:name w:val="ListLabel 21"/>
    <w:rsid w:val="00386EEF"/>
    <w:rPr>
      <w:rFonts w:cs="Courier New"/>
    </w:rPr>
  </w:style>
  <w:style w:type="character" w:customStyle="1" w:styleId="Caratterenotaapidipagina">
    <w:name w:val="Carattere nota a piè di pagina"/>
    <w:rsid w:val="00386EEF"/>
  </w:style>
  <w:style w:type="character" w:styleId="Rimandonotaapidipagina">
    <w:name w:val="footnote reference"/>
    <w:uiPriority w:val="99"/>
    <w:rsid w:val="00386EEF"/>
    <w:rPr>
      <w:vertAlign w:val="superscript"/>
    </w:rPr>
  </w:style>
  <w:style w:type="character" w:styleId="Rimandonotadichiusura">
    <w:name w:val="endnote reference"/>
    <w:rsid w:val="00386EEF"/>
    <w:rPr>
      <w:vertAlign w:val="superscript"/>
    </w:rPr>
  </w:style>
  <w:style w:type="character" w:customStyle="1" w:styleId="Caratterenotadichiusura">
    <w:name w:val="Carattere nota di chiusura"/>
    <w:rsid w:val="00386EEF"/>
  </w:style>
  <w:style w:type="character" w:customStyle="1" w:styleId="ListLabel22">
    <w:name w:val="ListLabel 22"/>
    <w:rsid w:val="00386EEF"/>
    <w:rPr>
      <w:sz w:val="16"/>
      <w:szCs w:val="16"/>
    </w:rPr>
  </w:style>
  <w:style w:type="character" w:customStyle="1" w:styleId="ListLabel23">
    <w:name w:val="ListLabel 23"/>
    <w:rsid w:val="00386EEF"/>
    <w:rPr>
      <w:rFonts w:ascii="Arial" w:hAnsi="Arial" w:cs="Symbol"/>
      <w:sz w:val="15"/>
    </w:rPr>
  </w:style>
  <w:style w:type="character" w:customStyle="1" w:styleId="ListLabel24">
    <w:name w:val="ListLabel 24"/>
    <w:rsid w:val="00386EEF"/>
    <w:rPr>
      <w:rFonts w:ascii="Arial" w:hAnsi="Arial"/>
      <w:b/>
      <w:i w:val="0"/>
      <w:sz w:val="15"/>
    </w:rPr>
  </w:style>
  <w:style w:type="character" w:customStyle="1" w:styleId="ListLabel25">
    <w:name w:val="ListLabel 25"/>
    <w:rsid w:val="00386EEF"/>
    <w:rPr>
      <w:rFonts w:ascii="Arial" w:hAnsi="Arial"/>
      <w:i w:val="0"/>
      <w:sz w:val="15"/>
    </w:rPr>
  </w:style>
  <w:style w:type="character" w:customStyle="1" w:styleId="ListLabel26">
    <w:name w:val="ListLabel 26"/>
    <w:rsid w:val="00386EEF"/>
    <w:rPr>
      <w:rFonts w:ascii="Arial" w:hAnsi="Arial" w:cs="Symbol"/>
      <w:sz w:val="15"/>
    </w:rPr>
  </w:style>
  <w:style w:type="character" w:customStyle="1" w:styleId="ListLabel27">
    <w:name w:val="ListLabel 27"/>
    <w:rsid w:val="00386EEF"/>
    <w:rPr>
      <w:rFonts w:ascii="Arial" w:hAnsi="Arial" w:cs="Courier New"/>
      <w:sz w:val="14"/>
    </w:rPr>
  </w:style>
  <w:style w:type="character" w:customStyle="1" w:styleId="ListLabel28">
    <w:name w:val="ListLabel 28"/>
    <w:rsid w:val="00386EEF"/>
    <w:rPr>
      <w:rFonts w:cs="Courier New"/>
    </w:rPr>
  </w:style>
  <w:style w:type="character" w:customStyle="1" w:styleId="ListLabel29">
    <w:name w:val="ListLabel 29"/>
    <w:rsid w:val="00386EEF"/>
    <w:rPr>
      <w:rFonts w:cs="Wingdings"/>
    </w:rPr>
  </w:style>
  <w:style w:type="character" w:customStyle="1" w:styleId="ListLabel30">
    <w:name w:val="ListLabel 30"/>
    <w:rsid w:val="00386EEF"/>
    <w:rPr>
      <w:rFonts w:cs="Symbol"/>
    </w:rPr>
  </w:style>
  <w:style w:type="character" w:customStyle="1" w:styleId="ListLabel31">
    <w:name w:val="ListLabel 31"/>
    <w:rsid w:val="00386EEF"/>
    <w:rPr>
      <w:rFonts w:cs="Courier New"/>
    </w:rPr>
  </w:style>
  <w:style w:type="character" w:customStyle="1" w:styleId="ListLabel32">
    <w:name w:val="ListLabel 32"/>
    <w:rsid w:val="00386EEF"/>
    <w:rPr>
      <w:rFonts w:cs="Wingdings"/>
    </w:rPr>
  </w:style>
  <w:style w:type="character" w:customStyle="1" w:styleId="ListLabel33">
    <w:name w:val="ListLabel 33"/>
    <w:rsid w:val="00386EEF"/>
    <w:rPr>
      <w:rFonts w:cs="Symbol"/>
    </w:rPr>
  </w:style>
  <w:style w:type="character" w:customStyle="1" w:styleId="ListLabel34">
    <w:name w:val="ListLabel 34"/>
    <w:rsid w:val="00386EEF"/>
    <w:rPr>
      <w:rFonts w:cs="Courier New"/>
    </w:rPr>
  </w:style>
  <w:style w:type="character" w:customStyle="1" w:styleId="ListLabel35">
    <w:name w:val="ListLabel 35"/>
    <w:rsid w:val="00386EEF"/>
    <w:rPr>
      <w:rFonts w:cs="Wingdings"/>
    </w:rPr>
  </w:style>
  <w:style w:type="character" w:customStyle="1" w:styleId="ListLabel36">
    <w:name w:val="ListLabel 36"/>
    <w:rsid w:val="00386EEF"/>
    <w:rPr>
      <w:rFonts w:ascii="Arial" w:hAnsi="Arial" w:cs="Symbol"/>
      <w:sz w:val="15"/>
    </w:rPr>
  </w:style>
  <w:style w:type="character" w:customStyle="1" w:styleId="ListLabel37">
    <w:name w:val="ListLabel 37"/>
    <w:rsid w:val="00386EEF"/>
    <w:rPr>
      <w:rFonts w:ascii="Arial" w:hAnsi="Arial"/>
      <w:b/>
      <w:i w:val="0"/>
      <w:sz w:val="15"/>
    </w:rPr>
  </w:style>
  <w:style w:type="character" w:customStyle="1" w:styleId="ListLabel38">
    <w:name w:val="ListLabel 38"/>
    <w:rsid w:val="00386EEF"/>
    <w:rPr>
      <w:rFonts w:ascii="Arial" w:hAnsi="Arial"/>
      <w:i w:val="0"/>
      <w:sz w:val="15"/>
    </w:rPr>
  </w:style>
  <w:style w:type="character" w:customStyle="1" w:styleId="ListLabel39">
    <w:name w:val="ListLabel 39"/>
    <w:rsid w:val="00386EEF"/>
    <w:rPr>
      <w:rFonts w:ascii="Arial" w:hAnsi="Arial" w:cs="Symbol"/>
      <w:sz w:val="15"/>
    </w:rPr>
  </w:style>
  <w:style w:type="character" w:customStyle="1" w:styleId="ListLabel40">
    <w:name w:val="ListLabel 40"/>
    <w:rsid w:val="00386EEF"/>
    <w:rPr>
      <w:rFonts w:cs="Courier New"/>
      <w:sz w:val="14"/>
    </w:rPr>
  </w:style>
  <w:style w:type="character" w:customStyle="1" w:styleId="ListLabel41">
    <w:name w:val="ListLabel 41"/>
    <w:rsid w:val="00386EEF"/>
    <w:rPr>
      <w:rFonts w:cs="Courier New"/>
    </w:rPr>
  </w:style>
  <w:style w:type="character" w:customStyle="1" w:styleId="ListLabel42">
    <w:name w:val="ListLabel 42"/>
    <w:rsid w:val="00386EEF"/>
    <w:rPr>
      <w:rFonts w:cs="Wingdings"/>
    </w:rPr>
  </w:style>
  <w:style w:type="character" w:customStyle="1" w:styleId="ListLabel43">
    <w:name w:val="ListLabel 43"/>
    <w:rsid w:val="00386EEF"/>
    <w:rPr>
      <w:rFonts w:cs="Symbol"/>
    </w:rPr>
  </w:style>
  <w:style w:type="character" w:customStyle="1" w:styleId="ListLabel44">
    <w:name w:val="ListLabel 44"/>
    <w:rsid w:val="00386EEF"/>
    <w:rPr>
      <w:rFonts w:cs="Courier New"/>
    </w:rPr>
  </w:style>
  <w:style w:type="character" w:customStyle="1" w:styleId="ListLabel45">
    <w:name w:val="ListLabel 45"/>
    <w:rsid w:val="00386EEF"/>
    <w:rPr>
      <w:rFonts w:cs="Wingdings"/>
    </w:rPr>
  </w:style>
  <w:style w:type="character" w:customStyle="1" w:styleId="ListLabel46">
    <w:name w:val="ListLabel 46"/>
    <w:rsid w:val="00386EEF"/>
    <w:rPr>
      <w:rFonts w:cs="Symbol"/>
    </w:rPr>
  </w:style>
  <w:style w:type="character" w:customStyle="1" w:styleId="ListLabel47">
    <w:name w:val="ListLabel 47"/>
    <w:rsid w:val="00386EEF"/>
    <w:rPr>
      <w:rFonts w:cs="Courier New"/>
    </w:rPr>
  </w:style>
  <w:style w:type="character" w:customStyle="1" w:styleId="ListLabel48">
    <w:name w:val="ListLabel 48"/>
    <w:rsid w:val="00386EEF"/>
    <w:rPr>
      <w:rFonts w:cs="Wingdings"/>
    </w:rPr>
  </w:style>
  <w:style w:type="character" w:customStyle="1" w:styleId="ListLabel49">
    <w:name w:val="ListLabel 49"/>
    <w:rsid w:val="00386EEF"/>
    <w:rPr>
      <w:rFonts w:ascii="Arial" w:hAnsi="Arial" w:cs="Symbol"/>
      <w:sz w:val="15"/>
    </w:rPr>
  </w:style>
  <w:style w:type="character" w:customStyle="1" w:styleId="ListLabel50">
    <w:name w:val="ListLabel 50"/>
    <w:rsid w:val="00386EEF"/>
    <w:rPr>
      <w:rFonts w:ascii="Arial" w:hAnsi="Arial"/>
      <w:b/>
      <w:i w:val="0"/>
      <w:sz w:val="15"/>
    </w:rPr>
  </w:style>
  <w:style w:type="character" w:customStyle="1" w:styleId="ListLabel51">
    <w:name w:val="ListLabel 51"/>
    <w:rsid w:val="00386EEF"/>
    <w:rPr>
      <w:rFonts w:ascii="Arial" w:hAnsi="Arial"/>
      <w:i w:val="0"/>
      <w:sz w:val="15"/>
    </w:rPr>
  </w:style>
  <w:style w:type="character" w:customStyle="1" w:styleId="ListLabel52">
    <w:name w:val="ListLabel 52"/>
    <w:rsid w:val="00386EEF"/>
    <w:rPr>
      <w:rFonts w:ascii="Arial" w:hAnsi="Arial" w:cs="Symbol"/>
      <w:sz w:val="15"/>
    </w:rPr>
  </w:style>
  <w:style w:type="character" w:customStyle="1" w:styleId="ListLabel53">
    <w:name w:val="ListLabel 53"/>
    <w:rsid w:val="00386EEF"/>
    <w:rPr>
      <w:rFonts w:cs="Courier New"/>
      <w:sz w:val="14"/>
    </w:rPr>
  </w:style>
  <w:style w:type="character" w:customStyle="1" w:styleId="ListLabel54">
    <w:name w:val="ListLabel 54"/>
    <w:rsid w:val="00386EEF"/>
    <w:rPr>
      <w:rFonts w:cs="Courier New"/>
    </w:rPr>
  </w:style>
  <w:style w:type="character" w:customStyle="1" w:styleId="ListLabel55">
    <w:name w:val="ListLabel 55"/>
    <w:rsid w:val="00386EEF"/>
    <w:rPr>
      <w:rFonts w:cs="Wingdings"/>
    </w:rPr>
  </w:style>
  <w:style w:type="character" w:customStyle="1" w:styleId="ListLabel56">
    <w:name w:val="ListLabel 56"/>
    <w:rsid w:val="00386EEF"/>
    <w:rPr>
      <w:rFonts w:cs="Symbol"/>
    </w:rPr>
  </w:style>
  <w:style w:type="character" w:customStyle="1" w:styleId="ListLabel57">
    <w:name w:val="ListLabel 57"/>
    <w:rsid w:val="00386EEF"/>
    <w:rPr>
      <w:rFonts w:cs="Courier New"/>
    </w:rPr>
  </w:style>
  <w:style w:type="character" w:customStyle="1" w:styleId="ListLabel58">
    <w:name w:val="ListLabel 58"/>
    <w:rsid w:val="00386EEF"/>
    <w:rPr>
      <w:rFonts w:cs="Wingdings"/>
    </w:rPr>
  </w:style>
  <w:style w:type="character" w:customStyle="1" w:styleId="ListLabel59">
    <w:name w:val="ListLabel 59"/>
    <w:rsid w:val="00386EEF"/>
    <w:rPr>
      <w:rFonts w:cs="Symbol"/>
    </w:rPr>
  </w:style>
  <w:style w:type="character" w:customStyle="1" w:styleId="ListLabel60">
    <w:name w:val="ListLabel 60"/>
    <w:rsid w:val="00386EEF"/>
    <w:rPr>
      <w:rFonts w:cs="Courier New"/>
    </w:rPr>
  </w:style>
  <w:style w:type="character" w:customStyle="1" w:styleId="ListLabel61">
    <w:name w:val="ListLabel 61"/>
    <w:rsid w:val="00386EEF"/>
    <w:rPr>
      <w:rFonts w:cs="Wingdings"/>
    </w:rPr>
  </w:style>
  <w:style w:type="character" w:customStyle="1" w:styleId="ListLabel62">
    <w:name w:val="ListLabel 62"/>
    <w:rsid w:val="00386EEF"/>
    <w:rPr>
      <w:rFonts w:ascii="Arial" w:hAnsi="Arial" w:cs="Symbol"/>
      <w:sz w:val="15"/>
    </w:rPr>
  </w:style>
  <w:style w:type="character" w:customStyle="1" w:styleId="ListLabel63">
    <w:name w:val="ListLabel 63"/>
    <w:rsid w:val="00386EEF"/>
    <w:rPr>
      <w:rFonts w:ascii="Arial" w:hAnsi="Arial"/>
      <w:b/>
      <w:i w:val="0"/>
      <w:sz w:val="15"/>
    </w:rPr>
  </w:style>
  <w:style w:type="character" w:customStyle="1" w:styleId="ListLabel64">
    <w:name w:val="ListLabel 64"/>
    <w:rsid w:val="00386EEF"/>
    <w:rPr>
      <w:rFonts w:ascii="Arial" w:hAnsi="Arial"/>
      <w:i w:val="0"/>
      <w:sz w:val="15"/>
    </w:rPr>
  </w:style>
  <w:style w:type="character" w:customStyle="1" w:styleId="ListLabel65">
    <w:name w:val="ListLabel 65"/>
    <w:rsid w:val="00386EEF"/>
    <w:rPr>
      <w:rFonts w:ascii="Arial" w:hAnsi="Arial" w:cs="Symbol"/>
      <w:sz w:val="15"/>
    </w:rPr>
  </w:style>
  <w:style w:type="character" w:customStyle="1" w:styleId="ListLabel66">
    <w:name w:val="ListLabel 66"/>
    <w:rsid w:val="00386EEF"/>
    <w:rPr>
      <w:rFonts w:cs="Courier New"/>
      <w:sz w:val="14"/>
    </w:rPr>
  </w:style>
  <w:style w:type="character" w:customStyle="1" w:styleId="ListLabel67">
    <w:name w:val="ListLabel 67"/>
    <w:rsid w:val="00386EEF"/>
    <w:rPr>
      <w:rFonts w:cs="Courier New"/>
    </w:rPr>
  </w:style>
  <w:style w:type="character" w:customStyle="1" w:styleId="ListLabel68">
    <w:name w:val="ListLabel 68"/>
    <w:rsid w:val="00386EEF"/>
    <w:rPr>
      <w:rFonts w:cs="Wingdings"/>
    </w:rPr>
  </w:style>
  <w:style w:type="character" w:customStyle="1" w:styleId="ListLabel69">
    <w:name w:val="ListLabel 69"/>
    <w:rsid w:val="00386EEF"/>
    <w:rPr>
      <w:rFonts w:cs="Symbol"/>
    </w:rPr>
  </w:style>
  <w:style w:type="character" w:customStyle="1" w:styleId="ListLabel70">
    <w:name w:val="ListLabel 70"/>
    <w:rsid w:val="00386EEF"/>
    <w:rPr>
      <w:rFonts w:cs="Courier New"/>
    </w:rPr>
  </w:style>
  <w:style w:type="character" w:customStyle="1" w:styleId="ListLabel71">
    <w:name w:val="ListLabel 71"/>
    <w:rsid w:val="00386EEF"/>
    <w:rPr>
      <w:rFonts w:cs="Wingdings"/>
    </w:rPr>
  </w:style>
  <w:style w:type="character" w:customStyle="1" w:styleId="ListLabel72">
    <w:name w:val="ListLabel 72"/>
    <w:rsid w:val="00386EEF"/>
    <w:rPr>
      <w:rFonts w:cs="Symbol"/>
    </w:rPr>
  </w:style>
  <w:style w:type="character" w:customStyle="1" w:styleId="ListLabel73">
    <w:name w:val="ListLabel 73"/>
    <w:rsid w:val="00386EEF"/>
    <w:rPr>
      <w:rFonts w:cs="Courier New"/>
    </w:rPr>
  </w:style>
  <w:style w:type="character" w:customStyle="1" w:styleId="ListLabel74">
    <w:name w:val="ListLabel 74"/>
    <w:rsid w:val="00386EEF"/>
    <w:rPr>
      <w:rFonts w:cs="Wingdings"/>
    </w:rPr>
  </w:style>
  <w:style w:type="paragraph" w:customStyle="1" w:styleId="Titolo10">
    <w:name w:val="Titolo1"/>
    <w:basedOn w:val="Normale"/>
    <w:next w:val="Corpotesto"/>
    <w:rsid w:val="00386EEF"/>
    <w:pPr>
      <w:keepNext/>
      <w:spacing w:before="240"/>
    </w:pPr>
    <w:rPr>
      <w:rFonts w:ascii="Liberation Sans" w:eastAsia="Arial Unicode MS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rsid w:val="00386EEF"/>
    <w:pPr>
      <w:spacing w:before="0" w:after="140" w:line="288" w:lineRule="auto"/>
    </w:pPr>
  </w:style>
  <w:style w:type="character" w:customStyle="1" w:styleId="CorpotestoCarattere">
    <w:name w:val="Corpo testo Carattere"/>
    <w:basedOn w:val="Carpredefinitoparagrafo"/>
    <w:link w:val="Corpotesto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styleId="Elenco">
    <w:name w:val="List"/>
    <w:basedOn w:val="Corpotesto"/>
    <w:rsid w:val="00386EEF"/>
    <w:rPr>
      <w:rFonts w:cs="Mangal"/>
    </w:rPr>
  </w:style>
  <w:style w:type="paragraph" w:styleId="Didascalia">
    <w:name w:val="caption"/>
    <w:basedOn w:val="Normale"/>
    <w:qFormat/>
    <w:rsid w:val="00386EEF"/>
    <w:pPr>
      <w:suppressLineNumbers/>
    </w:pPr>
    <w:rPr>
      <w:rFonts w:cs="Mangal"/>
      <w:i/>
      <w:iCs/>
      <w:szCs w:val="24"/>
    </w:rPr>
  </w:style>
  <w:style w:type="paragraph" w:customStyle="1" w:styleId="Indice">
    <w:name w:val="Indice"/>
    <w:basedOn w:val="Normale"/>
    <w:rsid w:val="00386EEF"/>
    <w:pPr>
      <w:suppressLineNumbers/>
    </w:pPr>
    <w:rPr>
      <w:rFonts w:cs="Mangal"/>
    </w:rPr>
  </w:style>
  <w:style w:type="paragraph" w:customStyle="1" w:styleId="NormalBold">
    <w:name w:val="NormalBold"/>
    <w:basedOn w:val="Normale"/>
    <w:rsid w:val="00386EEF"/>
    <w:pPr>
      <w:widowControl w:val="0"/>
      <w:spacing w:before="0" w:after="0"/>
    </w:pPr>
    <w:rPr>
      <w:rFonts w:eastAsia="Times New Roman"/>
      <w:b/>
    </w:rPr>
  </w:style>
  <w:style w:type="paragraph" w:styleId="Pidipagina">
    <w:name w:val="footer"/>
    <w:basedOn w:val="Normale"/>
    <w:link w:val="PidipaginaCarattere1"/>
    <w:uiPriority w:val="99"/>
    <w:rsid w:val="00386EEF"/>
    <w:pPr>
      <w:tabs>
        <w:tab w:val="center" w:pos="4535"/>
        <w:tab w:val="right" w:pos="9071"/>
        <w:tab w:val="right" w:pos="9921"/>
      </w:tabs>
      <w:spacing w:before="360" w:after="0"/>
      <w:ind w:left="-850" w:right="-850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customStyle="1" w:styleId="Testonotaapidipagina1">
    <w:name w:val="Testo nota a piè di pagina1"/>
    <w:basedOn w:val="Normale"/>
    <w:rsid w:val="00386EEF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Normale"/>
    <w:rsid w:val="00386EEF"/>
    <w:pPr>
      <w:ind w:left="850"/>
    </w:pPr>
  </w:style>
  <w:style w:type="paragraph" w:customStyle="1" w:styleId="NormalLeft">
    <w:name w:val="Normal Left"/>
    <w:basedOn w:val="Normale"/>
    <w:rsid w:val="00386EEF"/>
  </w:style>
  <w:style w:type="paragraph" w:customStyle="1" w:styleId="Tiret0">
    <w:name w:val="Tiret 0"/>
    <w:basedOn w:val="Normale"/>
    <w:rsid w:val="00386EEF"/>
  </w:style>
  <w:style w:type="paragraph" w:customStyle="1" w:styleId="Tiret1">
    <w:name w:val="Tiret 1"/>
    <w:basedOn w:val="Normale"/>
    <w:rsid w:val="00386EEF"/>
  </w:style>
  <w:style w:type="paragraph" w:customStyle="1" w:styleId="NumPar1">
    <w:name w:val="NumPar 1"/>
    <w:basedOn w:val="Normale"/>
    <w:rsid w:val="00386EEF"/>
  </w:style>
  <w:style w:type="paragraph" w:customStyle="1" w:styleId="NumPar2">
    <w:name w:val="NumPar 2"/>
    <w:basedOn w:val="Normale"/>
    <w:rsid w:val="00386EEF"/>
  </w:style>
  <w:style w:type="paragraph" w:customStyle="1" w:styleId="NumPar3">
    <w:name w:val="NumPar 3"/>
    <w:basedOn w:val="Normale"/>
    <w:rsid w:val="00386EEF"/>
  </w:style>
  <w:style w:type="paragraph" w:customStyle="1" w:styleId="NumPar4">
    <w:name w:val="NumPar 4"/>
    <w:basedOn w:val="Normale"/>
    <w:rsid w:val="00386EEF"/>
  </w:style>
  <w:style w:type="paragraph" w:customStyle="1" w:styleId="ChapterTitle">
    <w:name w:val="ChapterTitle"/>
    <w:basedOn w:val="Normale"/>
    <w:rsid w:val="00386EEF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e"/>
    <w:rsid w:val="00386EEF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e"/>
    <w:rsid w:val="00386EEF"/>
    <w:pPr>
      <w:jc w:val="center"/>
    </w:pPr>
    <w:rPr>
      <w:b/>
      <w:u w:val="single"/>
    </w:rPr>
  </w:style>
  <w:style w:type="paragraph" w:customStyle="1" w:styleId="Titrearticle">
    <w:name w:val="Titre article"/>
    <w:basedOn w:val="Normale"/>
    <w:rsid w:val="00386EEF"/>
    <w:pPr>
      <w:keepNext/>
      <w:spacing w:before="360"/>
      <w:jc w:val="center"/>
    </w:pPr>
    <w:rPr>
      <w:i/>
    </w:rPr>
  </w:style>
  <w:style w:type="paragraph" w:styleId="Intestazione">
    <w:name w:val="header"/>
    <w:basedOn w:val="Normale"/>
    <w:link w:val="IntestazioneCarattere1"/>
    <w:rsid w:val="00386EEF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1">
    <w:name w:val="Intestazione Carattere1"/>
    <w:basedOn w:val="Carpredefinitoparagrafo"/>
    <w:link w:val="Intestazione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customStyle="1" w:styleId="Paragrafoelenco1">
    <w:name w:val="Paragrafo elenco1"/>
    <w:basedOn w:val="Normale"/>
    <w:rsid w:val="00386EEF"/>
    <w:pPr>
      <w:ind w:left="720"/>
      <w:contextualSpacing/>
    </w:pPr>
  </w:style>
  <w:style w:type="paragraph" w:customStyle="1" w:styleId="Testofumetto1">
    <w:name w:val="Testo fumetto1"/>
    <w:basedOn w:val="Normale"/>
    <w:rsid w:val="00386EEF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NormaleWeb1">
    <w:name w:val="Normale (Web)1"/>
    <w:basedOn w:val="Normale"/>
    <w:rsid w:val="00386EEF"/>
    <w:pPr>
      <w:spacing w:before="280" w:after="280"/>
    </w:pPr>
    <w:rPr>
      <w:rFonts w:eastAsia="Times New Roman"/>
      <w:szCs w:val="24"/>
      <w:lang w:bidi="ar-SA"/>
    </w:rPr>
  </w:style>
  <w:style w:type="paragraph" w:styleId="Testonotaapidipagina">
    <w:name w:val="footnote text"/>
    <w:basedOn w:val="Normale"/>
    <w:link w:val="TestonotaapidipaginaCarattere1"/>
    <w:uiPriority w:val="99"/>
    <w:rsid w:val="00386EEF"/>
  </w:style>
  <w:style w:type="character" w:customStyle="1" w:styleId="TestonotaapidipaginaCarattere1">
    <w:name w:val="Testo nota a piè di pagina Carattere1"/>
    <w:basedOn w:val="Carpredefinitoparagrafo"/>
    <w:link w:val="Testonotaapidipagina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customStyle="1" w:styleId="Contenutotabella">
    <w:name w:val="Contenuto tabella"/>
    <w:basedOn w:val="Normale"/>
    <w:rsid w:val="00386EEF"/>
  </w:style>
  <w:style w:type="paragraph" w:customStyle="1" w:styleId="Titolotabella">
    <w:name w:val="Titolo tabella"/>
    <w:basedOn w:val="Contenutotabella"/>
    <w:rsid w:val="00386EEF"/>
  </w:style>
  <w:style w:type="paragraph" w:customStyle="1" w:styleId="western">
    <w:name w:val="western"/>
    <w:basedOn w:val="Normale"/>
    <w:rsid w:val="00386EEF"/>
    <w:pPr>
      <w:suppressAutoHyphens w:val="0"/>
      <w:spacing w:before="100" w:beforeAutospacing="1" w:after="142" w:line="288" w:lineRule="auto"/>
    </w:pPr>
    <w:rPr>
      <w:rFonts w:eastAsia="Times New Roman"/>
      <w:color w:val="auto"/>
      <w:kern w:val="0"/>
      <w:szCs w:val="24"/>
      <w:lang w:bidi="ar-SA"/>
    </w:rPr>
  </w:style>
  <w:style w:type="character" w:customStyle="1" w:styleId="small">
    <w:name w:val="small"/>
    <w:basedOn w:val="Carpredefinitoparagrafo"/>
    <w:rsid w:val="00386EEF"/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386EE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386EEF"/>
    <w:rPr>
      <w:rFonts w:ascii="Tahoma" w:eastAsia="Calibri" w:hAnsi="Tahoma" w:cs="Tahoma"/>
      <w:color w:val="00000A"/>
      <w:kern w:val="1"/>
      <w:sz w:val="16"/>
      <w:szCs w:val="16"/>
      <w:lang w:eastAsia="it-IT" w:bidi="it-IT"/>
      <w14:ligatures w14:val="none"/>
    </w:rPr>
  </w:style>
  <w:style w:type="paragraph" w:customStyle="1" w:styleId="Titolospecifica">
    <w:name w:val="Titolo specifica"/>
    <w:basedOn w:val="Normale"/>
    <w:rsid w:val="0014328B"/>
    <w:pPr>
      <w:suppressAutoHyphens w:val="0"/>
      <w:autoSpaceDE w:val="0"/>
      <w:autoSpaceDN w:val="0"/>
      <w:spacing w:before="3360" w:after="1200" w:line="360" w:lineRule="atLeast"/>
      <w:ind w:left="431" w:hanging="431"/>
      <w:jc w:val="center"/>
    </w:pPr>
    <w:rPr>
      <w:rFonts w:ascii="Arial" w:eastAsia="Times New Roman" w:hAnsi="Arial"/>
      <w:b/>
      <w:bCs/>
      <w:i/>
      <w:iCs/>
      <w:caps/>
      <w:color w:val="auto"/>
      <w:kern w:val="0"/>
      <w:sz w:val="20"/>
      <w:szCs w:val="24"/>
      <w:lang w:bidi="ar-SA"/>
    </w:rPr>
  </w:style>
  <w:style w:type="character" w:customStyle="1" w:styleId="Richiamoallanotaapidipagina">
    <w:name w:val="Richiamo alla nota a piè di pagina"/>
    <w:rsid w:val="00CE0883"/>
    <w:rPr>
      <w:vertAlign w:val="superscript"/>
    </w:rPr>
  </w:style>
  <w:style w:type="character" w:customStyle="1" w:styleId="Caratterinotaapidipagina">
    <w:name w:val="Caratteri nota a piè di pagina"/>
    <w:qFormat/>
    <w:rsid w:val="00CE0883"/>
  </w:style>
  <w:style w:type="table" w:styleId="Grigliatabella">
    <w:name w:val="Table Grid"/>
    <w:basedOn w:val="Tabellanormale"/>
    <w:uiPriority w:val="39"/>
    <w:rsid w:val="00CE0883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082655"/>
    <w:pPr>
      <w:spacing w:after="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7c352fb-ae80-4c91-b82e-1d91f98ab9a6" xsi:nil="true"/>
    <lcf76f155ced4ddcb4097134ff3c332f xmlns="ca19c7d3-88f2-4a7e-a3dd-0c1d7579284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70E9C9FB15664A8EF0BEDA919281E9" ma:contentTypeVersion="13" ma:contentTypeDescription="Creare un nuovo documento." ma:contentTypeScope="" ma:versionID="6c547cde04808f671766d86e3fc0e1b2">
  <xsd:schema xmlns:xsd="http://www.w3.org/2001/XMLSchema" xmlns:xs="http://www.w3.org/2001/XMLSchema" xmlns:p="http://schemas.microsoft.com/office/2006/metadata/properties" xmlns:ns2="ca19c7d3-88f2-4a7e-a3dd-0c1d7579284d" xmlns:ns3="67c352fb-ae80-4c91-b82e-1d91f98ab9a6" targetNamespace="http://schemas.microsoft.com/office/2006/metadata/properties" ma:root="true" ma:fieldsID="bede5757603e55e506a78af56a0685d2" ns2:_="" ns3:_="">
    <xsd:import namespace="ca19c7d3-88f2-4a7e-a3dd-0c1d7579284d"/>
    <xsd:import namespace="67c352fb-ae80-4c91-b82e-1d91f98ab9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9c7d3-88f2-4a7e-a3dd-0c1d757928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1b5e899-0e77-4b83-84cc-1555be9c0e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352fb-ae80-4c91-b82e-1d91f98ab9a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3e4987-ea84-4810-b8a2-2e5d7f994a5c}" ma:internalName="TaxCatchAll" ma:showField="CatchAllData" ma:web="67c352fb-ae80-4c91-b82e-1d91f98ab9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EC2CAE-7DA6-4E02-8349-2EDDD0CC69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140190-0B8F-4296-B832-134269C2AB86}"/>
</file>

<file path=customXml/itemProps3.xml><?xml version="1.0" encoding="utf-8"?>
<ds:datastoreItem xmlns:ds="http://schemas.openxmlformats.org/officeDocument/2006/customXml" ds:itemID="{434987EE-1618-4C04-ABFD-CFDEB211FEE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2bb2e56-46d8-4a6c-8538-5e11e8f3b534}" enabled="1" method="Privileged" siteId="{f57babab-d7b5-4fb8-8ddd-057ce542d03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457</Words>
  <Characters>2607</Characters>
  <DocSecurity>0</DocSecurity>
  <Lines>21</Lines>
  <Paragraphs>6</Paragraphs>
  <ScaleCrop>false</ScaleCrop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2025-11-20T15:01:00Z</dcterms:created>
  <dcterms:modified xsi:type="dcterms:W3CDTF">2026-07-15T12:51:00Z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0x0101002470E9C9FB15664A8EF0BEDA919281E9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2026-03-19T13:48:32Z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5693605c-4867-4ab3-80a4-4508c204b1a4</vt:lpwstr>
  </property>
  <property fmtid="{D5CDD505-2E9C-101B-9397-08002B2CF9AE}" pid="9" name="MSIP_Label_defa4170-0d19-0005-0004-bc88714345d2_ActionId">
    <vt:lpwstr>09c9601a-4148-4c24-9ff1-10ab7bbb39c2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